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3B" w:rsidRPr="00966497" w:rsidRDefault="00BF173B" w:rsidP="00BF173B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5</w:t>
      </w:r>
      <w:r w:rsidRPr="00966497">
        <w:rPr>
          <w:sz w:val="22"/>
          <w:szCs w:val="22"/>
        </w:rPr>
        <w:t xml:space="preserve"> </w:t>
      </w:r>
    </w:p>
    <w:p w:rsidR="00BF173B" w:rsidRPr="00966497" w:rsidRDefault="00BF173B" w:rsidP="00BF173B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BF173B" w:rsidRPr="00966497" w:rsidRDefault="00BF173B" w:rsidP="00BF173B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F20BC3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BF173B" w:rsidRPr="00966497" w:rsidRDefault="00BF173B" w:rsidP="00BF173B">
      <w:pPr>
        <w:jc w:val="center"/>
        <w:rPr>
          <w:sz w:val="22"/>
          <w:szCs w:val="22"/>
        </w:rPr>
      </w:pPr>
    </w:p>
    <w:p w:rsidR="00BF173B" w:rsidRPr="002E6CFA" w:rsidRDefault="00BF173B" w:rsidP="00BF173B">
      <w:pPr>
        <w:pStyle w:val="a3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2E6CFA">
        <w:rPr>
          <w:b/>
          <w:bCs/>
          <w:sz w:val="22"/>
          <w:szCs w:val="22"/>
        </w:rPr>
        <w:t>План работы городского методического объединения</w:t>
      </w:r>
    </w:p>
    <w:p w:rsidR="00BF173B" w:rsidRPr="002E6CFA" w:rsidRDefault="00BF173B" w:rsidP="00BF173B">
      <w:pPr>
        <w:pStyle w:val="a3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2E6CFA">
        <w:rPr>
          <w:b/>
          <w:bCs/>
          <w:sz w:val="22"/>
          <w:szCs w:val="22"/>
        </w:rPr>
        <w:t>учителей начальных классов</w:t>
      </w:r>
    </w:p>
    <w:p w:rsidR="00BF173B" w:rsidRPr="00966497" w:rsidRDefault="00BF173B" w:rsidP="00BF173B">
      <w:pPr>
        <w:pStyle w:val="a3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966497">
        <w:rPr>
          <w:b/>
          <w:bCs/>
          <w:sz w:val="22"/>
          <w:szCs w:val="22"/>
        </w:rPr>
        <w:t>на 2019-2020 учебный год:</w:t>
      </w:r>
    </w:p>
    <w:p w:rsidR="00BF173B" w:rsidRPr="00966497" w:rsidRDefault="00BF173B" w:rsidP="00BF173B">
      <w:pPr>
        <w:pStyle w:val="a3"/>
        <w:rPr>
          <w:b/>
          <w:sz w:val="22"/>
          <w:szCs w:val="22"/>
          <w:u w:val="single"/>
        </w:rPr>
      </w:pPr>
      <w:r w:rsidRPr="00966497">
        <w:rPr>
          <w:b/>
          <w:sz w:val="22"/>
          <w:szCs w:val="22"/>
          <w:u w:val="single"/>
        </w:rPr>
        <w:t>Основная тема работы городского МО:</w:t>
      </w:r>
      <w:bookmarkStart w:id="0" w:name="_GoBack"/>
      <w:bookmarkEnd w:id="0"/>
    </w:p>
    <w:p w:rsidR="00BF173B" w:rsidRPr="00966497" w:rsidRDefault="00BF173B" w:rsidP="00BF173B">
      <w:pPr>
        <w:pStyle w:val="a3"/>
        <w:rPr>
          <w:b/>
          <w:i/>
          <w:sz w:val="22"/>
          <w:szCs w:val="22"/>
        </w:rPr>
      </w:pPr>
      <w:r w:rsidRPr="00966497">
        <w:rPr>
          <w:b/>
          <w:i/>
          <w:sz w:val="22"/>
          <w:szCs w:val="22"/>
        </w:rPr>
        <w:t xml:space="preserve">«Комплексное использование современных технологий для достижения </w:t>
      </w:r>
      <w:proofErr w:type="spellStart"/>
      <w:r w:rsidRPr="00966497">
        <w:rPr>
          <w:b/>
          <w:i/>
          <w:sz w:val="22"/>
          <w:szCs w:val="22"/>
        </w:rPr>
        <w:t>метапредметных</w:t>
      </w:r>
      <w:proofErr w:type="spellEnd"/>
      <w:r w:rsidRPr="00966497">
        <w:rPr>
          <w:b/>
          <w:i/>
          <w:sz w:val="22"/>
          <w:szCs w:val="22"/>
        </w:rPr>
        <w:t xml:space="preserve"> образовательных результатов на первой ступени обучения»</w:t>
      </w:r>
    </w:p>
    <w:p w:rsidR="00BF173B" w:rsidRPr="00966497" w:rsidRDefault="00BF173B" w:rsidP="00BF173B">
      <w:pPr>
        <w:pStyle w:val="a3"/>
        <w:rPr>
          <w:b/>
          <w:sz w:val="22"/>
          <w:szCs w:val="22"/>
          <w:u w:val="single"/>
        </w:rPr>
      </w:pPr>
      <w:r w:rsidRPr="00966497">
        <w:rPr>
          <w:b/>
          <w:sz w:val="22"/>
          <w:szCs w:val="22"/>
          <w:u w:val="single"/>
        </w:rPr>
        <w:t>Цель:</w:t>
      </w:r>
    </w:p>
    <w:p w:rsidR="00BF173B" w:rsidRPr="00966497" w:rsidRDefault="00BF173B" w:rsidP="00BF173B">
      <w:pPr>
        <w:pStyle w:val="a3"/>
        <w:rPr>
          <w:sz w:val="22"/>
          <w:szCs w:val="22"/>
        </w:rPr>
      </w:pPr>
      <w:r w:rsidRPr="00966497">
        <w:rPr>
          <w:b/>
          <w:sz w:val="22"/>
          <w:szCs w:val="22"/>
        </w:rPr>
        <w:t>С</w:t>
      </w:r>
      <w:r w:rsidRPr="00966497">
        <w:rPr>
          <w:sz w:val="22"/>
          <w:szCs w:val="22"/>
        </w:rPr>
        <w:t xml:space="preserve">оздание условий, направленных на обеспечение профессионального роста, развитие творческого </w:t>
      </w:r>
      <w:proofErr w:type="gramStart"/>
      <w:r w:rsidRPr="00966497">
        <w:rPr>
          <w:sz w:val="22"/>
          <w:szCs w:val="22"/>
        </w:rPr>
        <w:t>потенциала учителей начальных классов школ Петрозаводского городского округа</w:t>
      </w:r>
      <w:proofErr w:type="gramEnd"/>
      <w:r w:rsidRPr="00966497">
        <w:rPr>
          <w:sz w:val="22"/>
          <w:szCs w:val="22"/>
        </w:rPr>
        <w:t xml:space="preserve"> в условиях ФГОС.</w:t>
      </w:r>
    </w:p>
    <w:p w:rsidR="00BF173B" w:rsidRPr="00966497" w:rsidRDefault="00BF173B" w:rsidP="00BF173B">
      <w:pPr>
        <w:jc w:val="both"/>
        <w:rPr>
          <w:b/>
          <w:sz w:val="22"/>
          <w:szCs w:val="22"/>
          <w:u w:val="single"/>
        </w:rPr>
      </w:pPr>
      <w:r w:rsidRPr="00966497">
        <w:rPr>
          <w:b/>
          <w:sz w:val="22"/>
          <w:szCs w:val="22"/>
          <w:u w:val="single"/>
        </w:rPr>
        <w:t xml:space="preserve">Задачи: </w:t>
      </w:r>
    </w:p>
    <w:p w:rsidR="00BF173B" w:rsidRPr="00966497" w:rsidRDefault="00BF173B" w:rsidP="00BF173B">
      <w:pPr>
        <w:widowControl w:val="0"/>
        <w:numPr>
          <w:ilvl w:val="0"/>
          <w:numId w:val="6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Совершенствование педагогического мастерства учителей по овладению новыми образовательными технологиями  через систему повышения квалификации и </w:t>
      </w:r>
      <w:r w:rsidRPr="00966497">
        <w:rPr>
          <w:iCs/>
          <w:sz w:val="22"/>
          <w:szCs w:val="22"/>
        </w:rPr>
        <w:t>самообразование каждого учителя</w:t>
      </w:r>
      <w:r w:rsidRPr="00966497">
        <w:rPr>
          <w:sz w:val="22"/>
          <w:szCs w:val="22"/>
        </w:rPr>
        <w:t>.</w:t>
      </w:r>
    </w:p>
    <w:p w:rsidR="00BF173B" w:rsidRPr="00966497" w:rsidRDefault="00BF173B" w:rsidP="00BF173B">
      <w:pPr>
        <w:numPr>
          <w:ilvl w:val="0"/>
          <w:numId w:val="6"/>
        </w:numPr>
        <w:suppressAutoHyphens/>
        <w:rPr>
          <w:sz w:val="22"/>
          <w:szCs w:val="22"/>
        </w:rPr>
      </w:pPr>
      <w:r w:rsidRPr="00966497">
        <w:rPr>
          <w:sz w:val="22"/>
          <w:szCs w:val="22"/>
        </w:rPr>
        <w:t>Корректировка планов и программ, отбор методов, средств, приемов, технологий, соответствующих новым стандартам;</w:t>
      </w:r>
    </w:p>
    <w:p w:rsidR="00BF173B" w:rsidRPr="00966497" w:rsidRDefault="00BF173B" w:rsidP="00BF173B">
      <w:pPr>
        <w:numPr>
          <w:ilvl w:val="0"/>
          <w:numId w:val="6"/>
        </w:numPr>
        <w:suppressAutoHyphens/>
        <w:rPr>
          <w:sz w:val="22"/>
          <w:szCs w:val="22"/>
        </w:rPr>
      </w:pPr>
      <w:r w:rsidRPr="00966497">
        <w:rPr>
          <w:sz w:val="22"/>
          <w:szCs w:val="22"/>
        </w:rPr>
        <w:t xml:space="preserve">Внедрение в практику  работы всех учителей </w:t>
      </w:r>
      <w:proofErr w:type="gramStart"/>
      <w:r w:rsidRPr="00966497">
        <w:rPr>
          <w:sz w:val="22"/>
          <w:szCs w:val="22"/>
        </w:rPr>
        <w:t>городского</w:t>
      </w:r>
      <w:proofErr w:type="gramEnd"/>
      <w:r w:rsidRPr="00966497">
        <w:rPr>
          <w:sz w:val="22"/>
          <w:szCs w:val="22"/>
        </w:rPr>
        <w:t xml:space="preserve"> </w:t>
      </w:r>
    </w:p>
    <w:p w:rsidR="00BF173B" w:rsidRPr="00966497" w:rsidRDefault="00BF173B" w:rsidP="00BF173B">
      <w:pPr>
        <w:numPr>
          <w:ilvl w:val="0"/>
          <w:numId w:val="6"/>
        </w:numPr>
        <w:suppressAutoHyphens/>
        <w:rPr>
          <w:sz w:val="22"/>
          <w:szCs w:val="22"/>
        </w:rPr>
      </w:pPr>
      <w:r w:rsidRPr="00966497">
        <w:rPr>
          <w:sz w:val="22"/>
          <w:szCs w:val="22"/>
        </w:rPr>
        <w:t>МО  современных образовательных технологий, направленных на формирование компетентностей обучающихся, УУД.</w:t>
      </w:r>
    </w:p>
    <w:p w:rsidR="00BF173B" w:rsidRPr="00966497" w:rsidRDefault="00BF173B" w:rsidP="00BF173B">
      <w:pPr>
        <w:numPr>
          <w:ilvl w:val="0"/>
          <w:numId w:val="6"/>
        </w:numPr>
        <w:suppressAutoHyphens/>
        <w:rPr>
          <w:sz w:val="22"/>
          <w:szCs w:val="22"/>
        </w:rPr>
      </w:pPr>
      <w:r w:rsidRPr="00966497">
        <w:rPr>
          <w:sz w:val="22"/>
          <w:szCs w:val="22"/>
        </w:rPr>
        <w:t>Внедрение в процесс обучения мониторинга процесса формирования  УУД младшего школьника</w:t>
      </w:r>
    </w:p>
    <w:p w:rsidR="00BF173B" w:rsidRPr="00966497" w:rsidRDefault="00BF173B" w:rsidP="00BF173B">
      <w:pPr>
        <w:pStyle w:val="listparagraph"/>
        <w:numPr>
          <w:ilvl w:val="0"/>
          <w:numId w:val="6"/>
        </w:numPr>
        <w:suppressAutoHyphens w:val="0"/>
        <w:spacing w:before="0" w:after="0"/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Применение информационных технологий для развития познавательной активности  и творческих способностей обучающихся; </w:t>
      </w:r>
    </w:p>
    <w:p w:rsidR="00BF173B" w:rsidRPr="00966497" w:rsidRDefault="00BF173B" w:rsidP="00BF173B">
      <w:pPr>
        <w:pStyle w:val="listparagraph"/>
        <w:numPr>
          <w:ilvl w:val="0"/>
          <w:numId w:val="6"/>
        </w:numPr>
        <w:suppressAutoHyphens w:val="0"/>
        <w:spacing w:before="0" w:after="0"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Организация обучения учителей на курсах повышения квалификации, семинарах и мастер-классах</w:t>
      </w:r>
    </w:p>
    <w:p w:rsidR="00BF173B" w:rsidRPr="00966497" w:rsidRDefault="00BF173B" w:rsidP="00BF173B">
      <w:pPr>
        <w:ind w:left="360"/>
        <w:jc w:val="both"/>
        <w:rPr>
          <w:sz w:val="22"/>
          <w:szCs w:val="22"/>
          <w:u w:val="single"/>
        </w:rPr>
      </w:pPr>
    </w:p>
    <w:p w:rsidR="00BF173B" w:rsidRPr="00966497" w:rsidRDefault="00BF173B" w:rsidP="00BF173B">
      <w:pPr>
        <w:spacing w:before="280" w:after="280"/>
        <w:rPr>
          <w:b/>
          <w:sz w:val="22"/>
          <w:szCs w:val="22"/>
          <w:u w:val="single"/>
        </w:rPr>
      </w:pPr>
      <w:r w:rsidRPr="00966497">
        <w:rPr>
          <w:b/>
          <w:sz w:val="22"/>
          <w:szCs w:val="22"/>
          <w:u w:val="single"/>
        </w:rPr>
        <w:t>Ожидаемые результаты работы:</w:t>
      </w:r>
    </w:p>
    <w:p w:rsidR="00BF173B" w:rsidRPr="00966497" w:rsidRDefault="00BF173B" w:rsidP="00BF173B">
      <w:pPr>
        <w:pStyle w:val="a4"/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</w:rPr>
      </w:pPr>
      <w:r w:rsidRPr="00966497">
        <w:rPr>
          <w:rFonts w:ascii="Times New Roman" w:hAnsi="Times New Roman"/>
        </w:rPr>
        <w:t>рост качества знаний обучающихся;</w:t>
      </w:r>
    </w:p>
    <w:p w:rsidR="00BF173B" w:rsidRPr="00966497" w:rsidRDefault="00BF173B" w:rsidP="00BF173B">
      <w:pPr>
        <w:pStyle w:val="a4"/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</w:rPr>
      </w:pPr>
      <w:r w:rsidRPr="00966497">
        <w:rPr>
          <w:rFonts w:ascii="Times New Roman" w:hAnsi="Times New Roman"/>
        </w:rPr>
        <w:t>овладение учителями городского МО  системой преподавания предметов в соответствии с новыми стандартами;</w:t>
      </w:r>
    </w:p>
    <w:p w:rsidR="00BF173B" w:rsidRPr="00966497" w:rsidRDefault="00BF173B" w:rsidP="00BF173B">
      <w:pPr>
        <w:pStyle w:val="a4"/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</w:rPr>
      </w:pPr>
      <w:r w:rsidRPr="00966497">
        <w:rPr>
          <w:rFonts w:ascii="Times New Roman" w:hAnsi="Times New Roman"/>
        </w:rPr>
        <w:t>создание условий в процессе обучения для формирования у обучающихся ключевых компетентностей, УУД.</w:t>
      </w:r>
    </w:p>
    <w:p w:rsidR="00BF173B" w:rsidRPr="00966497" w:rsidRDefault="00BF173B" w:rsidP="00BF173B">
      <w:pPr>
        <w:pStyle w:val="a3"/>
        <w:spacing w:before="0" w:after="0"/>
        <w:jc w:val="center"/>
        <w:rPr>
          <w:sz w:val="22"/>
          <w:szCs w:val="22"/>
        </w:rPr>
      </w:pPr>
    </w:p>
    <w:p w:rsidR="00BF173B" w:rsidRPr="00966497" w:rsidRDefault="00BF173B" w:rsidP="00BF173B">
      <w:pPr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  <w:u w:val="single"/>
        </w:rPr>
        <w:t>Направления работы</w:t>
      </w:r>
      <w:r w:rsidRPr="00966497">
        <w:rPr>
          <w:b/>
          <w:sz w:val="22"/>
          <w:szCs w:val="22"/>
        </w:rPr>
        <w:t xml:space="preserve"> ГМО  учителей начальных классов на 2019-2020 учебный год:</w:t>
      </w:r>
    </w:p>
    <w:p w:rsidR="00BF173B" w:rsidRPr="00966497" w:rsidRDefault="00BF173B" w:rsidP="00BF173B">
      <w:pPr>
        <w:ind w:left="180"/>
        <w:jc w:val="both"/>
        <w:rPr>
          <w:sz w:val="22"/>
          <w:szCs w:val="22"/>
        </w:rPr>
      </w:pPr>
    </w:p>
    <w:p w:rsidR="00BF173B" w:rsidRPr="00966497" w:rsidRDefault="00BF173B" w:rsidP="00BF173B">
      <w:pPr>
        <w:numPr>
          <w:ilvl w:val="0"/>
          <w:numId w:val="2"/>
        </w:numPr>
        <w:suppressAutoHyphens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Аналитическая деятельность:</w:t>
      </w:r>
    </w:p>
    <w:p w:rsidR="00BF173B" w:rsidRPr="00966497" w:rsidRDefault="00BF173B" w:rsidP="00BF173B">
      <w:pPr>
        <w:numPr>
          <w:ilvl w:val="0"/>
          <w:numId w:val="3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Анализ методической деятельности  за 2018-2019 учебный год и планирование на 2019-2020 учебный год.</w:t>
      </w:r>
    </w:p>
    <w:p w:rsidR="00BF173B" w:rsidRPr="00966497" w:rsidRDefault="00BF173B" w:rsidP="00BF173B">
      <w:pPr>
        <w:numPr>
          <w:ilvl w:val="0"/>
          <w:numId w:val="3"/>
        </w:numPr>
        <w:suppressAutoHyphens/>
        <w:jc w:val="both"/>
        <w:rPr>
          <w:sz w:val="22"/>
          <w:szCs w:val="22"/>
        </w:rPr>
      </w:pPr>
      <w:r w:rsidRPr="00966497">
        <w:rPr>
          <w:color w:val="000000"/>
          <w:sz w:val="22"/>
          <w:szCs w:val="22"/>
          <w:shd w:val="clear" w:color="auto" w:fill="FFFFFF"/>
        </w:rPr>
        <w:t>Мониторинг профессиональных и информационных потребностей учителей начальных классов</w:t>
      </w:r>
      <w:r w:rsidRPr="00966497">
        <w:rPr>
          <w:sz w:val="22"/>
          <w:szCs w:val="22"/>
        </w:rPr>
        <w:t>.</w:t>
      </w:r>
    </w:p>
    <w:p w:rsidR="00BF173B" w:rsidRPr="00966497" w:rsidRDefault="00BF173B" w:rsidP="00BF173B">
      <w:pPr>
        <w:numPr>
          <w:ilvl w:val="0"/>
          <w:numId w:val="3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Изучение направлений деятельности педагогов (методические темы).</w:t>
      </w:r>
    </w:p>
    <w:p w:rsidR="00BF173B" w:rsidRPr="00966497" w:rsidRDefault="00BF173B" w:rsidP="00BF173B">
      <w:pPr>
        <w:numPr>
          <w:ilvl w:val="0"/>
          <w:numId w:val="3"/>
        </w:numPr>
        <w:shd w:val="clear" w:color="auto" w:fill="FFFFFF"/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Анализ работы педагогов с целью оказания помощи.</w:t>
      </w:r>
    </w:p>
    <w:p w:rsidR="00BF173B" w:rsidRPr="00966497" w:rsidRDefault="00BF173B" w:rsidP="00BF173B">
      <w:pPr>
        <w:shd w:val="clear" w:color="auto" w:fill="FFFFFF"/>
        <w:ind w:left="270"/>
        <w:jc w:val="both"/>
        <w:rPr>
          <w:sz w:val="22"/>
          <w:szCs w:val="22"/>
        </w:rPr>
      </w:pPr>
    </w:p>
    <w:p w:rsidR="00BF173B" w:rsidRPr="00966497" w:rsidRDefault="00BF173B" w:rsidP="00BF173B">
      <w:pPr>
        <w:numPr>
          <w:ilvl w:val="0"/>
          <w:numId w:val="2"/>
        </w:numPr>
        <w:suppressAutoHyphens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lastRenderedPageBreak/>
        <w:t>Информационная деятельность:</w:t>
      </w:r>
    </w:p>
    <w:p w:rsidR="00BF173B" w:rsidRPr="00966497" w:rsidRDefault="00BF173B" w:rsidP="00BF173B">
      <w:pPr>
        <w:numPr>
          <w:ilvl w:val="0"/>
          <w:numId w:val="13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Изучение новинок в методической литературе в целях совершенствования педагогической деятельности.</w:t>
      </w:r>
    </w:p>
    <w:p w:rsidR="00BF173B" w:rsidRPr="00966497" w:rsidRDefault="00BF173B" w:rsidP="00BF173B">
      <w:pPr>
        <w:pStyle w:val="a4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966497">
        <w:rPr>
          <w:rFonts w:ascii="Times New Roman" w:hAnsi="Times New Roman"/>
          <w:color w:val="000000"/>
          <w:shd w:val="clear" w:color="auto" w:fill="FFFFFF"/>
        </w:rPr>
        <w:t>Ознакомление педагогических работников образовательных учреждений с опытом инновационной деятельности образовательных учреждений и педагогов;</w:t>
      </w:r>
    </w:p>
    <w:p w:rsidR="00BF173B" w:rsidRPr="00966497" w:rsidRDefault="00BF173B" w:rsidP="00BF173B">
      <w:pPr>
        <w:numPr>
          <w:ilvl w:val="0"/>
          <w:numId w:val="13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Пополнение тематической папки «Методическое объединение учителей начальных классов».</w:t>
      </w:r>
    </w:p>
    <w:p w:rsidR="00BF173B" w:rsidRPr="00966497" w:rsidRDefault="00BF173B" w:rsidP="00BF173B">
      <w:pPr>
        <w:ind w:left="270"/>
        <w:jc w:val="both"/>
        <w:rPr>
          <w:sz w:val="22"/>
          <w:szCs w:val="22"/>
        </w:rPr>
      </w:pPr>
    </w:p>
    <w:p w:rsidR="00BF173B" w:rsidRPr="00966497" w:rsidRDefault="00BF173B" w:rsidP="00BF173B">
      <w:pPr>
        <w:numPr>
          <w:ilvl w:val="0"/>
          <w:numId w:val="2"/>
        </w:numPr>
        <w:suppressAutoHyphens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Организация методической деятельности:</w:t>
      </w:r>
    </w:p>
    <w:p w:rsidR="00BF173B" w:rsidRPr="00966497" w:rsidRDefault="00BF173B" w:rsidP="00BF173B">
      <w:pPr>
        <w:numPr>
          <w:ilvl w:val="0"/>
          <w:numId w:val="14"/>
        </w:numPr>
        <w:shd w:val="clear" w:color="auto" w:fill="FFFFFF"/>
        <w:tabs>
          <w:tab w:val="left" w:pos="842"/>
        </w:tabs>
        <w:suppressAutoHyphens/>
        <w:ind w:right="7"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Выявление  затруднений, методическое сопровождение и оказание практической помощи педагогам, помощь в подготовке к аттестации.</w:t>
      </w:r>
    </w:p>
    <w:p w:rsidR="00BF173B" w:rsidRPr="00966497" w:rsidRDefault="00BF173B" w:rsidP="00BF173B">
      <w:pPr>
        <w:shd w:val="clear" w:color="auto" w:fill="FFFFFF"/>
        <w:tabs>
          <w:tab w:val="left" w:pos="842"/>
        </w:tabs>
        <w:ind w:left="284" w:right="7"/>
        <w:jc w:val="both"/>
        <w:rPr>
          <w:sz w:val="22"/>
          <w:szCs w:val="22"/>
        </w:rPr>
      </w:pPr>
    </w:p>
    <w:p w:rsidR="00BF173B" w:rsidRPr="00966497" w:rsidRDefault="00BF173B" w:rsidP="00BF173B">
      <w:pPr>
        <w:numPr>
          <w:ilvl w:val="0"/>
          <w:numId w:val="2"/>
        </w:numPr>
        <w:suppressAutoHyphens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Консультативная деятельность:</w:t>
      </w:r>
    </w:p>
    <w:p w:rsidR="00BF173B" w:rsidRPr="00966497" w:rsidRDefault="00BF173B" w:rsidP="00BF173B">
      <w:pPr>
        <w:numPr>
          <w:ilvl w:val="0"/>
          <w:numId w:val="15"/>
        </w:numPr>
        <w:suppressAutoHyphens/>
        <w:rPr>
          <w:spacing w:val="-1"/>
          <w:sz w:val="22"/>
          <w:szCs w:val="22"/>
        </w:rPr>
      </w:pPr>
      <w:r w:rsidRPr="00966497">
        <w:rPr>
          <w:sz w:val="22"/>
          <w:szCs w:val="22"/>
        </w:rPr>
        <w:t xml:space="preserve">Консультирование педагогов по вопросам </w:t>
      </w:r>
      <w:r w:rsidRPr="00966497">
        <w:rPr>
          <w:spacing w:val="-1"/>
          <w:sz w:val="22"/>
          <w:szCs w:val="22"/>
        </w:rPr>
        <w:t>тематического планирования.</w:t>
      </w:r>
    </w:p>
    <w:p w:rsidR="00BF173B" w:rsidRPr="00966497" w:rsidRDefault="00BF173B" w:rsidP="00BF173B">
      <w:pPr>
        <w:numPr>
          <w:ilvl w:val="0"/>
          <w:numId w:val="15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Консультирование педагогов с целью ликвидации затруднений в педагогической деятельности.</w:t>
      </w:r>
    </w:p>
    <w:p w:rsidR="00BF173B" w:rsidRPr="00966497" w:rsidRDefault="00BF173B" w:rsidP="00BF173B">
      <w:pPr>
        <w:numPr>
          <w:ilvl w:val="0"/>
          <w:numId w:val="15"/>
        </w:numPr>
        <w:suppressAutoHyphens/>
        <w:jc w:val="both"/>
        <w:rPr>
          <w:sz w:val="22"/>
          <w:szCs w:val="22"/>
        </w:rPr>
      </w:pPr>
      <w:r w:rsidRPr="00966497">
        <w:rPr>
          <w:sz w:val="22"/>
          <w:szCs w:val="22"/>
        </w:rPr>
        <w:t>Консультирование педагогов  по вопросам в сфере формирования  универсальных учебных действий в рамках ФГОС НОО.</w:t>
      </w:r>
    </w:p>
    <w:p w:rsidR="00BF173B" w:rsidRPr="00966497" w:rsidRDefault="00BF173B" w:rsidP="00BF173B">
      <w:pPr>
        <w:pStyle w:val="a3"/>
        <w:spacing w:after="0"/>
        <w:jc w:val="center"/>
        <w:rPr>
          <w:b/>
          <w:i/>
          <w:sz w:val="22"/>
          <w:szCs w:val="22"/>
        </w:rPr>
      </w:pPr>
    </w:p>
    <w:p w:rsidR="00BF173B" w:rsidRPr="00966497" w:rsidRDefault="00BF173B" w:rsidP="00BF173B">
      <w:pPr>
        <w:pStyle w:val="a3"/>
        <w:spacing w:after="0"/>
        <w:rPr>
          <w:b/>
          <w:sz w:val="22"/>
          <w:szCs w:val="22"/>
          <w:u w:val="single"/>
        </w:rPr>
      </w:pPr>
      <w:r w:rsidRPr="00966497">
        <w:rPr>
          <w:b/>
          <w:sz w:val="22"/>
          <w:szCs w:val="22"/>
          <w:u w:val="single"/>
        </w:rPr>
        <w:t>Организационные формы работы:</w:t>
      </w:r>
    </w:p>
    <w:p w:rsidR="00BF173B" w:rsidRPr="00966497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  <w:r w:rsidRPr="00966497">
        <w:rPr>
          <w:sz w:val="22"/>
          <w:szCs w:val="22"/>
        </w:rPr>
        <w:t xml:space="preserve">1. Заседания методического объединения. </w:t>
      </w:r>
    </w:p>
    <w:p w:rsidR="00BF173B" w:rsidRPr="00966497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  <w:r w:rsidRPr="00966497">
        <w:rPr>
          <w:sz w:val="22"/>
          <w:szCs w:val="22"/>
        </w:rPr>
        <w:t>2. 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BF173B" w:rsidRPr="00966497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  <w:r w:rsidRPr="00966497">
        <w:rPr>
          <w:sz w:val="22"/>
          <w:szCs w:val="22"/>
        </w:rPr>
        <w:t xml:space="preserve">3. </w:t>
      </w:r>
      <w:proofErr w:type="spellStart"/>
      <w:r w:rsidRPr="00966497">
        <w:rPr>
          <w:sz w:val="22"/>
          <w:szCs w:val="22"/>
        </w:rPr>
        <w:t>Взаимопосещение</w:t>
      </w:r>
      <w:proofErr w:type="spellEnd"/>
      <w:r w:rsidRPr="00966497">
        <w:rPr>
          <w:sz w:val="22"/>
          <w:szCs w:val="22"/>
        </w:rPr>
        <w:t xml:space="preserve"> уроков педагогами.</w:t>
      </w:r>
    </w:p>
    <w:p w:rsidR="00BF173B" w:rsidRPr="00966497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  <w:r w:rsidRPr="00966497">
        <w:rPr>
          <w:sz w:val="22"/>
          <w:szCs w:val="22"/>
        </w:rPr>
        <w:t xml:space="preserve">4. Выступления учителей начальных классов на ГМО, практико-ориентированных семинарах, педагогических советах. </w:t>
      </w:r>
    </w:p>
    <w:p w:rsidR="00BF173B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  <w:r w:rsidRPr="00966497">
        <w:rPr>
          <w:sz w:val="22"/>
          <w:szCs w:val="22"/>
        </w:rPr>
        <w:t>5. Посещение семинаров, встреч в образовательных учреждениях города.</w:t>
      </w:r>
    </w:p>
    <w:p w:rsidR="00BF173B" w:rsidRDefault="00BF173B" w:rsidP="00BF173B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BF173B" w:rsidRPr="00966497" w:rsidRDefault="00BF173B" w:rsidP="00BF173B">
      <w:pPr>
        <w:pStyle w:val="a3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 w:rsidRPr="00966497">
        <w:rPr>
          <w:b/>
          <w:i/>
          <w:sz w:val="22"/>
          <w:szCs w:val="22"/>
        </w:rPr>
        <w:t>Тематика заседаний методического объединения учителей начальных классов</w:t>
      </w:r>
    </w:p>
    <w:p w:rsidR="00BF173B" w:rsidRDefault="00BF173B" w:rsidP="00BF173B">
      <w:pPr>
        <w:pStyle w:val="a3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 w:rsidRPr="00966497">
        <w:rPr>
          <w:b/>
          <w:i/>
          <w:sz w:val="22"/>
          <w:szCs w:val="22"/>
        </w:rPr>
        <w:t>на 2019 – 2020 учебный год.</w:t>
      </w:r>
    </w:p>
    <w:p w:rsidR="00BF173B" w:rsidRPr="00966497" w:rsidRDefault="00BF173B" w:rsidP="00BF173B">
      <w:pPr>
        <w:pStyle w:val="a3"/>
        <w:spacing w:before="0" w:beforeAutospacing="0" w:after="0" w:afterAutospacing="0"/>
        <w:jc w:val="center"/>
        <w:rPr>
          <w:b/>
          <w:i/>
          <w:sz w:val="22"/>
          <w:szCs w:val="22"/>
        </w:rPr>
      </w:pPr>
    </w:p>
    <w:tbl>
      <w:tblPr>
        <w:tblW w:w="10217" w:type="dxa"/>
        <w:tblInd w:w="-611" w:type="dxa"/>
        <w:tblLayout w:type="fixed"/>
        <w:tblLook w:val="0000" w:firstRow="0" w:lastRow="0" w:firstColumn="0" w:lastColumn="0" w:noHBand="0" w:noVBand="0"/>
      </w:tblPr>
      <w:tblGrid>
        <w:gridCol w:w="1286"/>
        <w:gridCol w:w="6096"/>
        <w:gridCol w:w="2835"/>
      </w:tblGrid>
      <w:tr w:rsidR="00BF173B" w:rsidRPr="00966497" w:rsidTr="00BF173B">
        <w:trPr>
          <w:cantSplit/>
          <w:trHeight w:val="60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заседания, содержание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BF173B" w:rsidRPr="00966497" w:rsidTr="00BF173B">
        <w:trPr>
          <w:cantSplit/>
          <w:trHeight w:val="407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right="113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26.09.19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>Заседание № 1</w:t>
            </w:r>
          </w:p>
          <w:p w:rsidR="00BF173B" w:rsidRPr="00966497" w:rsidRDefault="00BF173B" w:rsidP="006C15F0">
            <w:pPr>
              <w:snapToGrid w:val="0"/>
              <w:spacing w:after="280"/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  <w:u w:val="single"/>
              </w:rPr>
              <w:t>Тема:</w:t>
            </w:r>
            <w:r w:rsidRPr="00966497">
              <w:rPr>
                <w:b/>
                <w:i/>
                <w:sz w:val="22"/>
                <w:szCs w:val="22"/>
              </w:rPr>
              <w:t xml:space="preserve"> « Планирование и организация методической работы учителей начальных классов на 2019– 2020 учебный год.</w:t>
            </w: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spacing w:before="28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работы методического объединения учителей начальных классов за 2018- 2019 учебный год.</w:t>
            </w: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Обсуждение и утверждение плана работы ГМО  на 2019-2020 учебный год.</w:t>
            </w: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ВОШ для 4 класса по русскому языку – 08.10, по математике – 15.10.2019</w:t>
            </w: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педагогических гостиных (ноябрь и февраль) на базе 17 гимназии</w:t>
            </w:r>
          </w:p>
          <w:p w:rsidR="00BF173B" w:rsidRPr="00966497" w:rsidRDefault="00BF173B" w:rsidP="00BF173B">
            <w:pPr>
              <w:pStyle w:val="a4"/>
              <w:numPr>
                <w:ilvl w:val="1"/>
                <w:numId w:val="8"/>
              </w:numPr>
              <w:shd w:val="clear" w:color="auto" w:fill="FFFFFF"/>
              <w:spacing w:after="0" w:line="240" w:lineRule="auto"/>
              <w:ind w:left="743" w:firstLine="0"/>
              <w:jc w:val="both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lang w:eastAsia="ru-RU"/>
              </w:rPr>
              <w:t xml:space="preserve"> - 1. "Эффективные методы и приемы подготовки учащихся 4 классов к ВПР"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И.Я., учителя начальных классов.</w:t>
            </w:r>
          </w:p>
        </w:tc>
      </w:tr>
      <w:tr w:rsidR="00BF173B" w:rsidRPr="00966497" w:rsidTr="00BF173B">
        <w:trPr>
          <w:cantSplit/>
          <w:trHeight w:val="5367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BF173B">
            <w:pPr>
              <w:numPr>
                <w:ilvl w:val="0"/>
                <w:numId w:val="17"/>
              </w:numPr>
              <w:ind w:left="0"/>
              <w:rPr>
                <w:sz w:val="22"/>
                <w:szCs w:val="22"/>
              </w:rPr>
            </w:pPr>
            <w:r w:rsidRPr="00966497">
              <w:rPr>
                <w:i/>
                <w:iCs/>
                <w:sz w:val="22"/>
                <w:szCs w:val="22"/>
              </w:rPr>
              <w:t xml:space="preserve">Цель: Познакомить с новыми подходами в работе </w:t>
            </w:r>
            <w:proofErr w:type="gramStart"/>
            <w:r w:rsidRPr="00966497">
              <w:rPr>
                <w:i/>
                <w:iCs/>
                <w:sz w:val="22"/>
                <w:szCs w:val="22"/>
              </w:rPr>
              <w:t>при</w:t>
            </w:r>
            <w:proofErr w:type="gramEnd"/>
            <w:r w:rsidRPr="00966497">
              <w:rPr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966497">
              <w:rPr>
                <w:i/>
                <w:iCs/>
                <w:sz w:val="22"/>
                <w:szCs w:val="22"/>
              </w:rPr>
              <w:t>подготовки</w:t>
            </w:r>
            <w:proofErr w:type="gramEnd"/>
            <w:r w:rsidRPr="00966497">
              <w:rPr>
                <w:i/>
                <w:iCs/>
                <w:sz w:val="22"/>
                <w:szCs w:val="22"/>
              </w:rPr>
              <w:t xml:space="preserve"> учащихся к ВПР</w:t>
            </w:r>
          </w:p>
          <w:p w:rsidR="00BF173B" w:rsidRPr="00966497" w:rsidRDefault="00BF173B" w:rsidP="00BF173B">
            <w:pPr>
              <w:numPr>
                <w:ilvl w:val="0"/>
                <w:numId w:val="17"/>
              </w:numPr>
              <w:ind w:left="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                           2. «Формирование творческой индивидуальности личности младшего школьника через использование развивающих технологий</w:t>
            </w:r>
            <w:proofErr w:type="gramStart"/>
            <w:r w:rsidRPr="00966497">
              <w:rPr>
                <w:sz w:val="22"/>
                <w:szCs w:val="22"/>
              </w:rPr>
              <w:t>».</w:t>
            </w:r>
            <w:proofErr w:type="gramEnd"/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          ___.___ - Тема: «Организация самостоятельной деятельности обучающихся на уроках как эффективное средство повышения качества знаний»</w:t>
            </w:r>
          </w:p>
          <w:p w:rsidR="00BF173B" w:rsidRPr="00966497" w:rsidRDefault="00BF173B" w:rsidP="006C15F0">
            <w:pPr>
              <w:jc w:val="both"/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Цель</w:t>
            </w:r>
            <w:proofErr w:type="gramStart"/>
            <w:r w:rsidRPr="00966497">
              <w:rPr>
                <w:sz w:val="22"/>
                <w:szCs w:val="22"/>
              </w:rPr>
              <w:t xml:space="preserve"> :</w:t>
            </w:r>
            <w:proofErr w:type="gramEnd"/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i/>
                <w:sz w:val="22"/>
                <w:szCs w:val="22"/>
              </w:rPr>
              <w:t>создать условия для успешного использования наиболее эффективных технологий, разнообразных вариативных подходов для успешного обучения и воспитания детей при организации самостоятельной работы на уроке</w:t>
            </w:r>
            <w:r w:rsidRPr="00966497">
              <w:rPr>
                <w:sz w:val="22"/>
                <w:szCs w:val="22"/>
              </w:rPr>
              <w:t xml:space="preserve"> </w:t>
            </w:r>
          </w:p>
          <w:p w:rsidR="00BF173B" w:rsidRPr="00966497" w:rsidRDefault="00BF173B" w:rsidP="006C15F0">
            <w:pPr>
              <w:ind w:left="813"/>
              <w:rPr>
                <w:sz w:val="22"/>
                <w:szCs w:val="22"/>
              </w:rPr>
            </w:pP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Составление списка кадрового состава ГМО.</w:t>
            </w:r>
          </w:p>
          <w:p w:rsidR="00BF173B" w:rsidRPr="00966497" w:rsidRDefault="00BF173B" w:rsidP="00BF173B">
            <w:pPr>
              <w:numPr>
                <w:ilvl w:val="0"/>
                <w:numId w:val="5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Разное</w:t>
            </w:r>
          </w:p>
          <w:p w:rsidR="00BF173B" w:rsidRPr="00966497" w:rsidRDefault="00BF173B" w:rsidP="006C15F0">
            <w:pPr>
              <w:spacing w:before="280"/>
              <w:ind w:left="813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Дополнительно (работа с детьми)</w:t>
            </w:r>
          </w:p>
          <w:p w:rsidR="00BF173B" w:rsidRPr="00966497" w:rsidRDefault="00BF173B" w:rsidP="006C15F0">
            <w:pPr>
              <w:ind w:left="813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08.10 – ВОШ по математике</w:t>
            </w:r>
          </w:p>
          <w:p w:rsidR="00BF173B" w:rsidRPr="00966497" w:rsidRDefault="00BF173B" w:rsidP="006C15F0">
            <w:pPr>
              <w:ind w:left="813"/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15.10 – ВОШ по русскому языку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</w:p>
        </w:tc>
      </w:tr>
      <w:tr w:rsidR="00BF173B" w:rsidRPr="00966497" w:rsidTr="00BF173B">
        <w:trPr>
          <w:cantSplit/>
          <w:trHeight w:val="382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Ноябрь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__.11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BF173B" w:rsidRPr="00966497" w:rsidRDefault="00BF173B" w:rsidP="006C15F0">
            <w:pPr>
              <w:snapToGrid w:val="0"/>
              <w:ind w:right="113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>Заседание № 2 (</w:t>
            </w:r>
            <w:r w:rsidRPr="00966497">
              <w:rPr>
                <w:color w:val="000000"/>
                <w:sz w:val="22"/>
                <w:szCs w:val="22"/>
              </w:rPr>
              <w:t>Совместное заседание руководителей МО и заместителей директора по УВР в начальной школе)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 xml:space="preserve">Тема: </w:t>
            </w:r>
            <w:r w:rsidRPr="00966497">
              <w:rPr>
                <w:sz w:val="22"/>
                <w:szCs w:val="22"/>
              </w:rPr>
              <w:t xml:space="preserve">«Инклюзивное обучение – комплексный процесс обеспечения равного доступа к качественному образованию детей с ОВЗ» </w:t>
            </w:r>
          </w:p>
          <w:p w:rsidR="00BF173B" w:rsidRPr="00966497" w:rsidRDefault="00BF173B" w:rsidP="006C15F0">
            <w:pPr>
              <w:jc w:val="both"/>
              <w:rPr>
                <w:i/>
                <w:iCs/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 xml:space="preserve">Цель: </w:t>
            </w:r>
            <w:r w:rsidRPr="00966497">
              <w:rPr>
                <w:i/>
                <w:iCs/>
                <w:sz w:val="22"/>
                <w:szCs w:val="22"/>
              </w:rPr>
              <w:t xml:space="preserve">изучение опыта педагогического мастерства по работе с детьми с ОВЗ </w:t>
            </w:r>
          </w:p>
          <w:p w:rsidR="00BF173B" w:rsidRPr="00966497" w:rsidRDefault="00BF173B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i/>
                <w:iCs/>
                <w:sz w:val="22"/>
                <w:szCs w:val="22"/>
              </w:rPr>
              <w:t>в рамках ФГОС</w:t>
            </w:r>
          </w:p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  <w:u w:val="single"/>
              </w:rPr>
              <w:t>Форма работы:</w:t>
            </w:r>
            <w:r w:rsidRPr="00966497">
              <w:rPr>
                <w:sz w:val="22"/>
                <w:szCs w:val="22"/>
              </w:rPr>
              <w:t xml:space="preserve"> творческая площадка</w:t>
            </w:r>
          </w:p>
          <w:p w:rsidR="00BF173B" w:rsidRPr="00966497" w:rsidRDefault="00BF173B" w:rsidP="00BF173B">
            <w:pPr>
              <w:numPr>
                <w:ilvl w:val="0"/>
                <w:numId w:val="7"/>
              </w:numPr>
              <w:suppressAutoHyphens/>
              <w:snapToGrid w:val="0"/>
              <w:ind w:left="714" w:hanging="357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Выступления учителей, открытые уроки, мастер-классы</w:t>
            </w:r>
          </w:p>
          <w:p w:rsidR="00BF173B" w:rsidRPr="00966497" w:rsidRDefault="00BF173B" w:rsidP="00BF173B">
            <w:pPr>
              <w:numPr>
                <w:ilvl w:val="0"/>
                <w:numId w:val="7"/>
              </w:numPr>
              <w:suppressAutoHyphens/>
              <w:snapToGrid w:val="0"/>
              <w:ind w:left="714" w:hanging="357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Обсуждение вопросов о проведении ВОШ на школьном уровне</w:t>
            </w:r>
          </w:p>
          <w:p w:rsidR="00BF173B" w:rsidRPr="00966497" w:rsidRDefault="00BF173B" w:rsidP="00BF173B">
            <w:pPr>
              <w:numPr>
                <w:ilvl w:val="0"/>
                <w:numId w:val="7"/>
              </w:numPr>
              <w:suppressAutoHyphens/>
              <w:snapToGrid w:val="0"/>
              <w:ind w:left="714" w:hanging="357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Разное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Полищук И.Я., учителя </w:t>
            </w:r>
          </w:p>
        </w:tc>
      </w:tr>
      <w:tr w:rsidR="00BF173B" w:rsidRPr="00966497" w:rsidTr="00BF173B">
        <w:trPr>
          <w:cantSplit/>
          <w:trHeight w:val="157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pacing w:before="280"/>
              <w:ind w:left="813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Дополнительно (работа с детьми)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Ломоносовский турнир юных эрудитов (3 – 4 класс)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Мамыкина</w:t>
            </w:r>
            <w:proofErr w:type="spellEnd"/>
            <w:r w:rsidRPr="00966497">
              <w:rPr>
                <w:sz w:val="22"/>
                <w:szCs w:val="22"/>
              </w:rPr>
              <w:t xml:space="preserve"> Ольга Николаевна, заместитель директора «Ломоносовская гимназия»</w:t>
            </w:r>
          </w:p>
        </w:tc>
      </w:tr>
      <w:tr w:rsidR="00BF173B" w:rsidRPr="00966497" w:rsidTr="00BF173B">
        <w:trPr>
          <w:cantSplit/>
          <w:trHeight w:val="480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Январь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Заседание № 3 </w:t>
            </w:r>
            <w:r w:rsidRPr="00966497">
              <w:rPr>
                <w:b/>
                <w:color w:val="000000"/>
                <w:sz w:val="22"/>
                <w:szCs w:val="22"/>
              </w:rPr>
              <w:t>(</w:t>
            </w:r>
            <w:r w:rsidRPr="00966497">
              <w:rPr>
                <w:color w:val="000000"/>
                <w:sz w:val="22"/>
                <w:szCs w:val="22"/>
              </w:rPr>
              <w:t>Совместное заседание руководителей МО и заместителей директора по УВР в начальной школе)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«Использование инновационных педагогических технологий как фактор профессионального роста учителя и повышения качества образования учащихся»</w:t>
            </w:r>
          </w:p>
          <w:p w:rsidR="00BF173B" w:rsidRPr="00966497" w:rsidRDefault="00BF173B" w:rsidP="006C15F0">
            <w:pPr>
              <w:jc w:val="both"/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b/>
                <w:bCs/>
                <w:sz w:val="22"/>
                <w:szCs w:val="22"/>
              </w:rPr>
              <w:t xml:space="preserve">Цель: </w:t>
            </w:r>
          </w:p>
          <w:p w:rsidR="00BF173B" w:rsidRPr="00966497" w:rsidRDefault="00BF173B" w:rsidP="00BF173B">
            <w:pPr>
              <w:numPr>
                <w:ilvl w:val="0"/>
                <w:numId w:val="16"/>
              </w:numPr>
              <w:ind w:left="0"/>
              <w:rPr>
                <w:sz w:val="22"/>
                <w:szCs w:val="22"/>
              </w:rPr>
            </w:pPr>
            <w:r w:rsidRPr="00966497">
              <w:rPr>
                <w:i/>
                <w:iCs/>
                <w:sz w:val="22"/>
                <w:szCs w:val="22"/>
              </w:rPr>
              <w:t>Расширить знания в области современных образовательных технологий;</w:t>
            </w:r>
          </w:p>
          <w:p w:rsidR="00BF173B" w:rsidRPr="00966497" w:rsidRDefault="00BF173B" w:rsidP="00BF173B">
            <w:pPr>
              <w:numPr>
                <w:ilvl w:val="0"/>
                <w:numId w:val="16"/>
              </w:numPr>
              <w:ind w:left="0"/>
              <w:rPr>
                <w:sz w:val="22"/>
                <w:szCs w:val="22"/>
              </w:rPr>
            </w:pPr>
            <w:r w:rsidRPr="00966497">
              <w:rPr>
                <w:i/>
                <w:iCs/>
                <w:sz w:val="22"/>
                <w:szCs w:val="22"/>
              </w:rPr>
              <w:t>Познакомить с электронными образовательными ресурсами в системе современного урока</w:t>
            </w:r>
          </w:p>
          <w:p w:rsidR="00BF173B" w:rsidRPr="00966497" w:rsidRDefault="00BF173B" w:rsidP="006C15F0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BF173B" w:rsidRPr="00966497" w:rsidRDefault="00BF173B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>Содержание работы:</w:t>
            </w:r>
          </w:p>
          <w:p w:rsidR="00BF173B" w:rsidRPr="00966497" w:rsidRDefault="00BF173B" w:rsidP="00BF173B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66497">
              <w:rPr>
                <w:rFonts w:ascii="Times New Roman" w:hAnsi="Times New Roman"/>
                <w:b/>
                <w:i/>
              </w:rPr>
              <w:t>Семинар  «Методическая карусель» на базе школ ПГО</w:t>
            </w:r>
          </w:p>
          <w:p w:rsidR="00BF173B" w:rsidRPr="00966497" w:rsidRDefault="00BF173B" w:rsidP="006C15F0">
            <w:pPr>
              <w:pStyle w:val="a4"/>
              <w:ind w:left="0"/>
              <w:rPr>
                <w:rFonts w:ascii="Times New Roman" w:hAnsi="Times New Roman"/>
                <w:b/>
                <w:i/>
                <w:u w:val="single"/>
              </w:rPr>
            </w:pPr>
            <w:r w:rsidRPr="00966497">
              <w:rPr>
                <w:rFonts w:ascii="Times New Roman" w:hAnsi="Times New Roman"/>
                <w:b/>
                <w:i/>
                <w:u w:val="single"/>
              </w:rPr>
              <w:t>Теоретическая часть</w:t>
            </w:r>
          </w:p>
          <w:p w:rsidR="00BF173B" w:rsidRPr="00966497" w:rsidRDefault="00BF173B" w:rsidP="006C15F0">
            <w:pPr>
              <w:pStyle w:val="a4"/>
              <w:ind w:left="0"/>
              <w:rPr>
                <w:rFonts w:ascii="Times New Roman" w:hAnsi="Times New Roman"/>
                <w:b/>
                <w:i/>
              </w:rPr>
            </w:pPr>
            <w:r w:rsidRPr="00966497">
              <w:rPr>
                <w:rFonts w:ascii="Times New Roman" w:hAnsi="Times New Roman"/>
                <w:b/>
                <w:i/>
              </w:rPr>
              <w:t>Доклады и сообщения по теме семинара</w:t>
            </w:r>
          </w:p>
          <w:p w:rsidR="00BF173B" w:rsidRPr="00966497" w:rsidRDefault="00BF173B" w:rsidP="006C15F0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b/>
                <w:i/>
                <w:u w:val="single"/>
              </w:rPr>
              <w:t>Практическая часть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, руководители МО, учителя начальных классов</w:t>
            </w:r>
          </w:p>
          <w:p w:rsidR="00BF173B" w:rsidRPr="00966497" w:rsidRDefault="00BF173B" w:rsidP="006C15F0">
            <w:pPr>
              <w:spacing w:before="280"/>
              <w:rPr>
                <w:sz w:val="22"/>
                <w:szCs w:val="22"/>
              </w:rPr>
            </w:pPr>
          </w:p>
        </w:tc>
      </w:tr>
      <w:tr w:rsidR="00BF173B" w:rsidRPr="00966497" w:rsidTr="00BF173B">
        <w:trPr>
          <w:cantSplit/>
          <w:trHeight w:val="589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BF173B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Открытые уроки 1-4 классы </w:t>
            </w:r>
          </w:p>
          <w:p w:rsidR="00BF173B" w:rsidRPr="00966497" w:rsidRDefault="00BF173B" w:rsidP="00BF173B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966497">
              <w:rPr>
                <w:rFonts w:ascii="Times New Roman" w:hAnsi="Times New Roman"/>
                <w:i/>
              </w:rPr>
              <w:t>Мастер-классы</w:t>
            </w:r>
          </w:p>
          <w:p w:rsidR="00BF173B" w:rsidRPr="00966497" w:rsidRDefault="00BF173B" w:rsidP="006C15F0">
            <w:pPr>
              <w:snapToGrid w:val="0"/>
              <w:spacing w:after="280"/>
              <w:rPr>
                <w:b/>
                <w:bCs/>
                <w:i/>
                <w:sz w:val="22"/>
                <w:szCs w:val="22"/>
              </w:rPr>
            </w:pPr>
            <w:r w:rsidRPr="00966497">
              <w:rPr>
                <w:b/>
                <w:bCs/>
                <w:i/>
                <w:sz w:val="22"/>
                <w:szCs w:val="22"/>
              </w:rPr>
              <w:t>В ходе работы семинара:</w:t>
            </w:r>
          </w:p>
          <w:p w:rsidR="00BF173B" w:rsidRPr="00966497" w:rsidRDefault="00BF173B" w:rsidP="00BF173B">
            <w:pPr>
              <w:numPr>
                <w:ilvl w:val="0"/>
                <w:numId w:val="11"/>
              </w:numPr>
              <w:suppressAutoHyphens/>
              <w:spacing w:before="280"/>
              <w:rPr>
                <w:iCs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Формирование ключевых компетенций младших школьников на основе развивающих  технологий.  </w:t>
            </w:r>
            <w:r w:rsidRPr="00966497">
              <w:rPr>
                <w:iCs/>
                <w:sz w:val="22"/>
                <w:szCs w:val="22"/>
              </w:rPr>
              <w:t xml:space="preserve">Системно - </w:t>
            </w:r>
            <w:proofErr w:type="spellStart"/>
            <w:r w:rsidRPr="00966497">
              <w:rPr>
                <w:iCs/>
                <w:sz w:val="22"/>
                <w:szCs w:val="22"/>
              </w:rPr>
              <w:t>деятельностный</w:t>
            </w:r>
            <w:proofErr w:type="spellEnd"/>
            <w:r w:rsidRPr="00966497">
              <w:rPr>
                <w:iCs/>
                <w:sz w:val="22"/>
                <w:szCs w:val="22"/>
              </w:rPr>
              <w:t xml:space="preserve"> подход, как основа новых образовательных стандартов. </w:t>
            </w:r>
          </w:p>
          <w:p w:rsidR="00BF173B" w:rsidRPr="00966497" w:rsidRDefault="00BF173B" w:rsidP="00BF173B">
            <w:pPr>
              <w:numPr>
                <w:ilvl w:val="0"/>
                <w:numId w:val="11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Использование информационно-коммуникационных образовательных ресурсов.</w:t>
            </w:r>
          </w:p>
          <w:p w:rsidR="00BF173B" w:rsidRPr="00966497" w:rsidRDefault="00BF173B" w:rsidP="006C15F0">
            <w:pPr>
              <w:spacing w:before="280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Дополнительно (работа с детьми)</w:t>
            </w:r>
          </w:p>
          <w:p w:rsidR="00BF173B" w:rsidRPr="00966497" w:rsidRDefault="00BF173B" w:rsidP="00BF173B">
            <w:pPr>
              <w:pStyle w:val="a4"/>
              <w:numPr>
                <w:ilvl w:val="0"/>
                <w:numId w:val="18"/>
              </w:numPr>
              <w:suppressAutoHyphens/>
              <w:spacing w:before="280" w:after="0" w:line="240" w:lineRule="auto"/>
              <w:rPr>
                <w:rFonts w:ascii="Times New Roman" w:hAnsi="Times New Roman"/>
                <w:color w:val="000000"/>
              </w:rPr>
            </w:pPr>
            <w:r w:rsidRPr="00966497">
              <w:rPr>
                <w:rFonts w:ascii="Times New Roman" w:hAnsi="Times New Roman"/>
                <w:color w:val="000000"/>
              </w:rPr>
              <w:t>Выбор состава жюри «Мои первые открытия» и консультация перед проверкой работ</w:t>
            </w:r>
            <w:proofErr w:type="gramStart"/>
            <w:r w:rsidRPr="00966497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966497">
              <w:rPr>
                <w:rFonts w:ascii="Times New Roman" w:hAnsi="Times New Roman"/>
                <w:color w:val="000000"/>
              </w:rPr>
              <w:t xml:space="preserve"> </w:t>
            </w:r>
            <w:r w:rsidRPr="00966497">
              <w:rPr>
                <w:rFonts w:ascii="Times New Roman" w:hAnsi="Times New Roman"/>
                <w:b/>
                <w:color w:val="000000"/>
              </w:rPr>
              <w:t>(</w:t>
            </w:r>
            <w:proofErr w:type="gramStart"/>
            <w:r w:rsidRPr="00966497">
              <w:rPr>
                <w:rFonts w:ascii="Times New Roman" w:hAnsi="Times New Roman"/>
                <w:b/>
                <w:color w:val="000000"/>
              </w:rPr>
              <w:t>д</w:t>
            </w:r>
            <w:proofErr w:type="gramEnd"/>
            <w:r w:rsidRPr="00966497">
              <w:rPr>
                <w:rFonts w:ascii="Times New Roman" w:hAnsi="Times New Roman"/>
                <w:b/>
                <w:color w:val="000000"/>
              </w:rPr>
              <w:t>екабрь – январь)</w:t>
            </w:r>
          </w:p>
          <w:p w:rsidR="00BF173B" w:rsidRPr="00966497" w:rsidRDefault="00BF173B" w:rsidP="00BF173B">
            <w:pPr>
              <w:pStyle w:val="a4"/>
              <w:numPr>
                <w:ilvl w:val="0"/>
                <w:numId w:val="18"/>
              </w:numPr>
              <w:suppressAutoHyphens/>
              <w:spacing w:before="280" w:after="0" w:line="240" w:lineRule="auto"/>
              <w:rPr>
                <w:rFonts w:ascii="Times New Roman" w:hAnsi="Times New Roman"/>
                <w:color w:val="000000"/>
              </w:rPr>
            </w:pPr>
            <w:r w:rsidRPr="00966497">
              <w:rPr>
                <w:rFonts w:ascii="Times New Roman" w:hAnsi="Times New Roman"/>
                <w:color w:val="000000"/>
              </w:rPr>
              <w:t>Фестиваль исследовательских проектов и творческих работ учащихся 1-4 классов "Мои первые открытия".</w:t>
            </w:r>
          </w:p>
          <w:p w:rsidR="00BF173B" w:rsidRPr="00966497" w:rsidRDefault="00BF173B" w:rsidP="00BF173B">
            <w:pPr>
              <w:pStyle w:val="a4"/>
              <w:numPr>
                <w:ilvl w:val="0"/>
                <w:numId w:val="18"/>
              </w:numPr>
              <w:suppressAutoHyphens/>
              <w:spacing w:before="280" w:after="0" w:line="240" w:lineRule="auto"/>
              <w:rPr>
                <w:rFonts w:ascii="Times New Roman" w:hAnsi="Times New Roman"/>
                <w:b/>
              </w:rPr>
            </w:pPr>
            <w:r w:rsidRPr="00966497">
              <w:rPr>
                <w:rFonts w:ascii="Times New Roman" w:hAnsi="Times New Roman"/>
                <w:color w:val="000000"/>
              </w:rPr>
              <w:t>Конкурс «</w:t>
            </w:r>
            <w:proofErr w:type="spellStart"/>
            <w:r w:rsidRPr="00966497">
              <w:rPr>
                <w:rFonts w:ascii="Times New Roman" w:hAnsi="Times New Roman"/>
                <w:color w:val="000000"/>
              </w:rPr>
              <w:t>Эврикоша</w:t>
            </w:r>
            <w:proofErr w:type="spellEnd"/>
            <w:r w:rsidRPr="00966497">
              <w:rPr>
                <w:rFonts w:ascii="Times New Roman" w:hAnsi="Times New Roman"/>
                <w:color w:val="000000"/>
              </w:rPr>
              <w:t xml:space="preserve"> – 2019».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</w:p>
        </w:tc>
      </w:tr>
      <w:tr w:rsidR="00BF173B" w:rsidRPr="00966497" w:rsidTr="00BF173B">
        <w:trPr>
          <w:cantSplit/>
          <w:trHeight w:val="1679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Февраль 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>Заседание № 4</w:t>
            </w:r>
          </w:p>
          <w:p w:rsidR="00BF173B" w:rsidRPr="00966497" w:rsidRDefault="00BF173B" w:rsidP="006C15F0">
            <w:pPr>
              <w:snapToGrid w:val="0"/>
              <w:rPr>
                <w:b/>
                <w:i/>
                <w:sz w:val="22"/>
                <w:szCs w:val="22"/>
                <w:u w:val="single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>Тема</w:t>
            </w:r>
            <w:proofErr w:type="gramStart"/>
            <w:r w:rsidRPr="00966497">
              <w:rPr>
                <w:b/>
                <w:color w:val="000000"/>
                <w:sz w:val="22"/>
                <w:szCs w:val="22"/>
              </w:rPr>
              <w:t>: «        ».</w:t>
            </w:r>
            <w:proofErr w:type="gramEnd"/>
          </w:p>
          <w:p w:rsidR="00BF173B" w:rsidRPr="00966497" w:rsidRDefault="00BF173B" w:rsidP="006C15F0">
            <w:pPr>
              <w:snapToGrid w:val="0"/>
              <w:rPr>
                <w:b/>
                <w:i/>
                <w:sz w:val="22"/>
                <w:szCs w:val="22"/>
                <w:u w:val="single"/>
              </w:rPr>
            </w:pPr>
          </w:p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Педагогическая гостиная</w:t>
            </w:r>
          </w:p>
          <w:p w:rsidR="00BF173B" w:rsidRPr="00966497" w:rsidRDefault="00BF173B" w:rsidP="006C15F0">
            <w:pPr>
              <w:ind w:left="813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Дополнительно (работа с детьми)</w:t>
            </w:r>
          </w:p>
          <w:p w:rsidR="00BF173B" w:rsidRPr="00966497" w:rsidRDefault="00BF173B" w:rsidP="006C15F0">
            <w:pPr>
              <w:ind w:left="813"/>
              <w:rPr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Городской интеллектуальный марафон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</w:tc>
      </w:tr>
      <w:tr w:rsidR="00BF173B" w:rsidRPr="00966497" w:rsidTr="00BF173B">
        <w:trPr>
          <w:cantSplit/>
          <w:trHeight w:val="13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Февраль </w:t>
            </w:r>
            <w:proofErr w:type="gramStart"/>
            <w:r w:rsidRPr="00966497">
              <w:rPr>
                <w:b/>
                <w:sz w:val="22"/>
                <w:szCs w:val="22"/>
              </w:rPr>
              <w:t>-м</w:t>
            </w:r>
            <w:proofErr w:type="gramEnd"/>
            <w:r w:rsidRPr="00966497">
              <w:rPr>
                <w:b/>
                <w:sz w:val="22"/>
                <w:szCs w:val="22"/>
              </w:rPr>
              <w:t>арт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pacing w:before="280"/>
              <w:ind w:left="813"/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Логика - 2020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Горбунова Ирина Васильевна, заместитель директора «Средняя школа № 8»</w:t>
            </w:r>
          </w:p>
        </w:tc>
      </w:tr>
      <w:tr w:rsidR="00BF173B" w:rsidRPr="00966497" w:rsidTr="00BF173B">
        <w:trPr>
          <w:cantSplit/>
          <w:trHeight w:val="113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 xml:space="preserve">Март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b/>
                <w:color w:val="000000"/>
                <w:sz w:val="22"/>
                <w:szCs w:val="22"/>
              </w:rPr>
            </w:pPr>
            <w:r w:rsidRPr="00966497">
              <w:rPr>
                <w:b/>
                <w:color w:val="000000"/>
                <w:sz w:val="22"/>
                <w:szCs w:val="22"/>
              </w:rPr>
              <w:t>Заседание № 5</w:t>
            </w:r>
          </w:p>
          <w:p w:rsidR="00BF173B" w:rsidRPr="00966497" w:rsidRDefault="00BF173B" w:rsidP="006C15F0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/>
                <w:b/>
                <w:i/>
                <w:color w:val="000000"/>
                <w:lang w:eastAsia="ru-RU"/>
              </w:rPr>
            </w:pPr>
            <w:r w:rsidRPr="00966497">
              <w:rPr>
                <w:rFonts w:ascii="Times New Roman" w:hAnsi="Times New Roman"/>
                <w:b/>
                <w:i/>
                <w:u w:val="single"/>
              </w:rPr>
              <w:t>Тема:</w:t>
            </w:r>
            <w:r w:rsidRPr="00966497">
              <w:rPr>
                <w:rFonts w:ascii="Times New Roman" w:hAnsi="Times New Roman"/>
                <w:b/>
                <w:i/>
              </w:rPr>
              <w:t xml:space="preserve"> «</w:t>
            </w:r>
            <w:r w:rsidRPr="00966497">
              <w:rPr>
                <w:rFonts w:ascii="Times New Roman" w:hAnsi="Times New Roman"/>
                <w:b/>
                <w:i/>
                <w:color w:val="000000"/>
                <w:lang w:eastAsia="ru-RU"/>
              </w:rPr>
              <w:t xml:space="preserve">Обеспечение преемственности программы формирования УУД при переходе </w:t>
            </w:r>
            <w:proofErr w:type="gramStart"/>
            <w:r w:rsidRPr="00966497">
              <w:rPr>
                <w:rFonts w:ascii="Times New Roman" w:hAnsi="Times New Roman"/>
                <w:b/>
                <w:i/>
                <w:color w:val="000000"/>
                <w:lang w:eastAsia="ru-RU"/>
              </w:rPr>
              <w:t>от</w:t>
            </w:r>
            <w:proofErr w:type="gramEnd"/>
            <w:r w:rsidRPr="00966497">
              <w:rPr>
                <w:rFonts w:ascii="Times New Roman" w:hAnsi="Times New Roman"/>
                <w:b/>
                <w:i/>
                <w:color w:val="000000"/>
                <w:lang w:eastAsia="ru-RU"/>
              </w:rPr>
              <w:t xml:space="preserve"> дошкольного к начальному и основному общему образованию»</w:t>
            </w:r>
          </w:p>
          <w:p w:rsidR="00BF173B" w:rsidRPr="00966497" w:rsidRDefault="00BF173B" w:rsidP="006C15F0">
            <w:pPr>
              <w:pStyle w:val="a4"/>
              <w:shd w:val="clear" w:color="auto" w:fill="FFFFFF"/>
              <w:ind w:left="176"/>
              <w:jc w:val="both"/>
              <w:rPr>
                <w:rFonts w:ascii="Times New Roman" w:hAnsi="Times New Roman"/>
                <w:i/>
                <w:color w:val="000000"/>
                <w:lang w:eastAsia="ru-RU"/>
              </w:rPr>
            </w:pPr>
          </w:p>
          <w:p w:rsidR="00BF173B" w:rsidRPr="00966497" w:rsidRDefault="00BF173B" w:rsidP="00BF173B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Самооценка младших школьников:</w:t>
            </w:r>
          </w:p>
          <w:p w:rsidR="00BF173B" w:rsidRPr="00966497" w:rsidRDefault="00BF173B" w:rsidP="00BF173B">
            <w:pPr>
              <w:numPr>
                <w:ilvl w:val="1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Что такое самооценка и как она складывается в младшем школьном возрасте.</w:t>
            </w:r>
          </w:p>
          <w:p w:rsidR="00BF173B" w:rsidRPr="00966497" w:rsidRDefault="00BF173B" w:rsidP="00BF173B">
            <w:pPr>
              <w:numPr>
                <w:ilvl w:val="1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Самооценка младших школьников с разной успеваемостью.</w:t>
            </w:r>
          </w:p>
          <w:p w:rsidR="00BF173B" w:rsidRPr="00966497" w:rsidRDefault="00BF173B" w:rsidP="00BF173B">
            <w:pPr>
              <w:numPr>
                <w:ilvl w:val="1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Самооценка младших школьников как средство повышения уровня успеваемости.</w:t>
            </w:r>
          </w:p>
          <w:p w:rsidR="00BF173B" w:rsidRPr="00966497" w:rsidRDefault="00BF173B" w:rsidP="00BF173B">
            <w:pPr>
              <w:numPr>
                <w:ilvl w:val="1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Внедрение </w:t>
            </w:r>
            <w:proofErr w:type="gramStart"/>
            <w:r w:rsidRPr="00966497">
              <w:rPr>
                <w:sz w:val="22"/>
                <w:szCs w:val="22"/>
              </w:rPr>
              <w:t>правила самооценки технологии оценивания учебных успехов</w:t>
            </w:r>
            <w:proofErr w:type="gramEnd"/>
            <w:r w:rsidRPr="00966497">
              <w:rPr>
                <w:sz w:val="22"/>
                <w:szCs w:val="22"/>
              </w:rPr>
              <w:t>.</w:t>
            </w:r>
          </w:p>
          <w:p w:rsidR="00BF173B" w:rsidRPr="00966497" w:rsidRDefault="00BF173B" w:rsidP="00BF173B">
            <w:pPr>
              <w:pStyle w:val="a3"/>
              <w:numPr>
                <w:ilvl w:val="0"/>
                <w:numId w:val="4"/>
              </w:numPr>
              <w:suppressAutoHyphens/>
              <w:spacing w:before="96" w:beforeAutospacing="0" w:after="0" w:afterAutospacing="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Результаты диагностики учащихся 1-ых классов и рекомендации по развитию их познавательных и интеллектуальных способностей. </w:t>
            </w:r>
          </w:p>
          <w:p w:rsidR="00BF173B" w:rsidRPr="00966497" w:rsidRDefault="00BF173B" w:rsidP="00BF173B">
            <w:pPr>
              <w:numPr>
                <w:ilvl w:val="0"/>
                <w:numId w:val="4"/>
              </w:numPr>
              <w:suppressAutoHyphens/>
              <w:rPr>
                <w:i/>
                <w:sz w:val="22"/>
                <w:szCs w:val="22"/>
              </w:rPr>
            </w:pPr>
            <w:r w:rsidRPr="00966497">
              <w:rPr>
                <w:i/>
                <w:sz w:val="22"/>
                <w:szCs w:val="22"/>
              </w:rPr>
              <w:t>Преемственность в обучении между начальным и средним звеном.</w:t>
            </w:r>
          </w:p>
          <w:p w:rsidR="00BF173B" w:rsidRPr="00966497" w:rsidRDefault="00BF173B" w:rsidP="00BF173B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Участия в конкурсах разных уровней.</w:t>
            </w:r>
          </w:p>
          <w:p w:rsidR="00BF173B" w:rsidRPr="00966497" w:rsidRDefault="00BF173B" w:rsidP="00BF173B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Обзор новинок методической литературы.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Руководители  МО, учителя начальных классов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</w:tc>
      </w:tr>
      <w:tr w:rsidR="00BF173B" w:rsidRPr="00966497" w:rsidTr="00BF173B">
        <w:trPr>
          <w:cantSplit/>
          <w:trHeight w:val="113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  <w:p w:rsidR="00BF173B" w:rsidRPr="00966497" w:rsidRDefault="00BF173B" w:rsidP="006C15F0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pStyle w:val="a3"/>
              <w:snapToGrid w:val="0"/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  <w:u w:val="single"/>
              </w:rPr>
              <w:t>Тема:</w:t>
            </w:r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b/>
                <w:i/>
                <w:sz w:val="22"/>
                <w:szCs w:val="22"/>
              </w:rPr>
              <w:t>«Результаты деятельности городского МО учителей начальных классов».</w:t>
            </w:r>
          </w:p>
          <w:p w:rsidR="00BF173B" w:rsidRPr="00966497" w:rsidRDefault="00BF173B" w:rsidP="00BF173B">
            <w:pPr>
              <w:numPr>
                <w:ilvl w:val="0"/>
                <w:numId w:val="1"/>
              </w:numPr>
              <w:suppressAutoHyphens/>
              <w:spacing w:before="192" w:after="192"/>
              <w:ind w:left="0" w:right="60" w:firstLine="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«Познавательные УУД, отражающие методы познания окружающего мира, формирующие умственные операции, поисковую и исследовательскую деятельность»</w:t>
            </w:r>
          </w:p>
          <w:p w:rsidR="00BF173B" w:rsidRPr="00966497" w:rsidRDefault="00BF173B" w:rsidP="00BF173B">
            <w:pPr>
              <w:numPr>
                <w:ilvl w:val="0"/>
                <w:numId w:val="1"/>
              </w:numPr>
              <w:suppressAutoHyphens/>
              <w:spacing w:before="192" w:after="192"/>
              <w:ind w:left="0" w:right="60" w:firstLine="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Анализ работы методического объединения учителей начальных классов за 2019-2020 учебный год.</w:t>
            </w:r>
          </w:p>
          <w:p w:rsidR="00BF173B" w:rsidRPr="00966497" w:rsidRDefault="00BF173B" w:rsidP="00BF173B">
            <w:pPr>
              <w:numPr>
                <w:ilvl w:val="0"/>
                <w:numId w:val="1"/>
              </w:numPr>
              <w:tabs>
                <w:tab w:val="left" w:pos="9048"/>
              </w:tabs>
              <w:suppressAutoHyphens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Обсуждение плана работы и задач ГМО  на 2020-2021 учебный год.</w:t>
            </w:r>
          </w:p>
          <w:p w:rsidR="00BF173B" w:rsidRPr="00966497" w:rsidRDefault="00BF173B" w:rsidP="00BF173B">
            <w:pPr>
              <w:numPr>
                <w:ilvl w:val="0"/>
                <w:numId w:val="1"/>
              </w:numPr>
              <w:suppressAutoHyphens/>
              <w:spacing w:after="28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Разное.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Методисты МАУ ДПО ЦРО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BF173B" w:rsidRPr="00966497" w:rsidRDefault="00BF173B" w:rsidP="006C15F0">
            <w:pPr>
              <w:rPr>
                <w:sz w:val="22"/>
                <w:szCs w:val="22"/>
              </w:rPr>
            </w:pPr>
          </w:p>
        </w:tc>
      </w:tr>
    </w:tbl>
    <w:p w:rsidR="00BF173B" w:rsidRPr="00966497" w:rsidRDefault="00BF173B" w:rsidP="00BF173B">
      <w:pPr>
        <w:rPr>
          <w:sz w:val="22"/>
          <w:szCs w:val="22"/>
        </w:rPr>
      </w:pPr>
      <w:r w:rsidRPr="00966497">
        <w:rPr>
          <w:sz w:val="22"/>
          <w:szCs w:val="22"/>
        </w:rPr>
        <w:t>Руководители городского МО Е.В. Филимонова</w:t>
      </w:r>
      <w:r>
        <w:rPr>
          <w:sz w:val="22"/>
          <w:szCs w:val="22"/>
        </w:rPr>
        <w:t>,</w:t>
      </w:r>
      <w:r w:rsidRPr="00966497">
        <w:rPr>
          <w:sz w:val="22"/>
          <w:szCs w:val="22"/>
        </w:rPr>
        <w:t xml:space="preserve"> И.Я. Полищук</w:t>
      </w:r>
    </w:p>
    <w:p w:rsidR="003158A0" w:rsidRDefault="003158A0"/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630" w:hanging="360"/>
      </w:pPr>
      <w:rPr>
        <w:rFonts w:ascii="Wingdings" w:hAnsi="Wingdings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6">
    <w:nsid w:val="02692F31"/>
    <w:multiLevelType w:val="multilevel"/>
    <w:tmpl w:val="6A9C7D40"/>
    <w:lvl w:ilvl="0">
      <w:start w:val="2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sz w:val="24"/>
      </w:rPr>
    </w:lvl>
    <w:lvl w:ilvl="1">
      <w:start w:val="11"/>
      <w:numFmt w:val="decimal"/>
      <w:lvlText w:val="%1.%2"/>
      <w:lvlJc w:val="left"/>
      <w:pPr>
        <w:ind w:left="1980" w:hanging="54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ascii="Times New Roman" w:hAnsi="Times New Roman" w:cs="Times New Roman" w:hint="default"/>
        <w:sz w:val="24"/>
      </w:rPr>
    </w:lvl>
  </w:abstractNum>
  <w:abstractNum w:abstractNumId="7">
    <w:nsid w:val="0BF15A23"/>
    <w:multiLevelType w:val="hybridMultilevel"/>
    <w:tmpl w:val="6AAE28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445E8"/>
    <w:multiLevelType w:val="hybridMultilevel"/>
    <w:tmpl w:val="42B0E142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1D0449F3"/>
    <w:multiLevelType w:val="multilevel"/>
    <w:tmpl w:val="7484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185DEF"/>
    <w:multiLevelType w:val="hybridMultilevel"/>
    <w:tmpl w:val="98961D10"/>
    <w:lvl w:ilvl="0" w:tplc="231C699A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1">
    <w:nsid w:val="2BA4646D"/>
    <w:multiLevelType w:val="hybridMultilevel"/>
    <w:tmpl w:val="4C14162A"/>
    <w:lvl w:ilvl="0" w:tplc="80A4A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E6BCD"/>
    <w:multiLevelType w:val="hybridMultilevel"/>
    <w:tmpl w:val="B5C834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1D4557"/>
    <w:multiLevelType w:val="multilevel"/>
    <w:tmpl w:val="BDF6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270B28"/>
    <w:multiLevelType w:val="hybridMultilevel"/>
    <w:tmpl w:val="64520B7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10F4139"/>
    <w:multiLevelType w:val="hybridMultilevel"/>
    <w:tmpl w:val="7E668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83B14"/>
    <w:multiLevelType w:val="hybridMultilevel"/>
    <w:tmpl w:val="5C1063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ADD3B9C"/>
    <w:multiLevelType w:val="hybridMultilevel"/>
    <w:tmpl w:val="181E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6"/>
  </w:num>
  <w:num w:numId="9">
    <w:abstractNumId w:val="11"/>
  </w:num>
  <w:num w:numId="10">
    <w:abstractNumId w:val="17"/>
  </w:num>
  <w:num w:numId="11">
    <w:abstractNumId w:val="16"/>
  </w:num>
  <w:num w:numId="12">
    <w:abstractNumId w:val="7"/>
  </w:num>
  <w:num w:numId="13">
    <w:abstractNumId w:val="12"/>
  </w:num>
  <w:num w:numId="14">
    <w:abstractNumId w:val="14"/>
  </w:num>
  <w:num w:numId="15">
    <w:abstractNumId w:val="8"/>
  </w:num>
  <w:num w:numId="16">
    <w:abstractNumId w:val="13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E3C"/>
    <w:rsid w:val="003158A0"/>
    <w:rsid w:val="00795E3C"/>
    <w:rsid w:val="00BF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173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F17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a"/>
    <w:rsid w:val="00BF173B"/>
    <w:pPr>
      <w:suppressAutoHyphens/>
      <w:spacing w:before="33" w:after="33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173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F17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a"/>
    <w:rsid w:val="00BF173B"/>
    <w:pPr>
      <w:suppressAutoHyphens/>
      <w:spacing w:before="33" w:after="33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7005</Characters>
  <Application>Microsoft Office Word</Application>
  <DocSecurity>0</DocSecurity>
  <Lines>58</Lines>
  <Paragraphs>16</Paragraphs>
  <ScaleCrop>false</ScaleCrop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2019-11-20T11:35:00Z</dcterms:created>
  <dcterms:modified xsi:type="dcterms:W3CDTF">2019-11-20T11:36:00Z</dcterms:modified>
</cp:coreProperties>
</file>